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59114" w14:textId="470C682A" w:rsidR="00AE2F06" w:rsidRDefault="00AE2F06" w:rsidP="3F10B2B6">
      <w:pPr>
        <w:pStyle w:val="Prrafodelista"/>
        <w:spacing w:line="259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0"/>
      <w:r w:rsidRPr="3F10B2B6">
        <w:rPr>
          <w:rFonts w:ascii="Times New Roman" w:hAnsi="Times New Roman"/>
          <w:b/>
          <w:bCs/>
          <w:sz w:val="28"/>
          <w:szCs w:val="28"/>
        </w:rPr>
        <w:t>FORMULARIO 1</w:t>
      </w:r>
      <w:r w:rsidR="72406FDF" w:rsidRPr="3F10B2B6">
        <w:rPr>
          <w:rFonts w:ascii="Times New Roman" w:hAnsi="Times New Roman"/>
          <w:b/>
          <w:bCs/>
          <w:sz w:val="28"/>
          <w:szCs w:val="28"/>
        </w:rPr>
        <w:t>e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23985896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4DCDE4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1B667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r w:rsidR="0011685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 w:rsidR="005C4AF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1446BA04" w:rsidR="009E25CC" w:rsidRPr="00AC175E" w:rsidRDefault="7E17E362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Montevideo,</w:t>
      </w:r>
      <w:r w:rsidR="2F3CD89A" w:rsidRPr="00AC175E">
        <w:rPr>
          <w:rFonts w:eastAsia="Arial" w:cs="Arial"/>
          <w:sz w:val="24"/>
          <w:szCs w:val="24"/>
          <w:lang w:val="es-ES"/>
        </w:rPr>
        <w:t>.</w:t>
      </w:r>
      <w:r w:rsidR="2F3CD89A"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="2F3CD89A"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="2F3CD89A"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="2F3CD89A" w:rsidRPr="00AC175E">
        <w:rPr>
          <w:rFonts w:eastAsia="Arial" w:cs="Arial"/>
          <w:sz w:val="24"/>
          <w:szCs w:val="24"/>
          <w:lang w:val="es-ES"/>
        </w:rPr>
        <w:t>……</w:t>
      </w:r>
      <w:r w:rsidR="2F3CD89A"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="2F3CD89A" w:rsidRPr="00AC175E">
        <w:rPr>
          <w:rFonts w:eastAsia="Arial" w:cs="Arial"/>
          <w:sz w:val="24"/>
          <w:szCs w:val="24"/>
          <w:lang w:val="es-ES"/>
        </w:rPr>
        <w:t>.</w:t>
      </w:r>
      <w:r w:rsidR="2F3CD89A"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="2F3CD89A"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79DEF48F">
        <w:rPr>
          <w:rFonts w:eastAsia="Arial" w:cs="Arial"/>
          <w:spacing w:val="-1"/>
          <w:sz w:val="24"/>
          <w:szCs w:val="24"/>
          <w:lang w:val="es-ES"/>
        </w:rPr>
        <w:t>2</w:t>
      </w:r>
      <w:r w:rsidR="64695A10">
        <w:rPr>
          <w:rFonts w:eastAsia="Arial" w:cs="Arial"/>
          <w:spacing w:val="-1"/>
          <w:sz w:val="24"/>
          <w:szCs w:val="24"/>
          <w:lang w:val="es-ES"/>
        </w:rPr>
        <w:t>6</w:t>
      </w:r>
      <w:r w:rsidR="2F3CD89A"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0D2E5663" w:rsidR="009E25CC" w:rsidRPr="00AC175E" w:rsidRDefault="2F3CD89A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="0AB5467B"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z w:val="24"/>
          <w:szCs w:val="24"/>
          <w:lang w:val="es-ES"/>
        </w:rPr>
        <w:t>…</w:t>
      </w:r>
      <w:r w:rsidR="3ADB6E4C" w:rsidRPr="00AC175E">
        <w:rPr>
          <w:rFonts w:eastAsia="Arial" w:cs="Arial"/>
          <w:sz w:val="24"/>
          <w:szCs w:val="24"/>
          <w:lang w:val="es-ES"/>
        </w:rPr>
        <w:t>…</w:t>
      </w:r>
      <w:proofErr w:type="gramStart"/>
      <w:r w:rsidR="3ADB6E4C"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proofErr w:type="gramEnd"/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="790B5C60" w:rsidRPr="00AC175E">
        <w:rPr>
          <w:rFonts w:eastAsia="Arial" w:cs="Arial"/>
          <w:sz w:val="24"/>
          <w:szCs w:val="24"/>
          <w:lang w:val="es-ES"/>
        </w:rPr>
        <w:t>…, ubicado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="598C9FBF"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z w:val="24"/>
          <w:szCs w:val="24"/>
          <w:lang w:val="es-ES"/>
        </w:rPr>
        <w:t>. Nº…</w:t>
      </w:r>
      <w:r w:rsidR="251EF901" w:rsidRPr="00AC175E">
        <w:rPr>
          <w:rFonts w:eastAsia="Arial" w:cs="Arial"/>
          <w:sz w:val="24"/>
          <w:szCs w:val="24"/>
          <w:lang w:val="es-ES"/>
        </w:rPr>
        <w:t>…, CERTIFICO</w:t>
      </w:r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4178828F" w14:textId="5506DF69" w:rsidR="009E25CC" w:rsidRPr="00AC175E" w:rsidRDefault="009E25CC" w:rsidP="6A7CA032">
      <w:pPr>
        <w:pStyle w:val="Prrafodelista"/>
        <w:numPr>
          <w:ilvl w:val="0"/>
          <w:numId w:val="1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34B4DBA2" w14:textId="5506DF69" w:rsidR="009E25CC" w:rsidRPr="00AC175E" w:rsidRDefault="009E25CC" w:rsidP="6A7CA032">
      <w:pPr>
        <w:pStyle w:val="Prrafodelista"/>
        <w:numPr>
          <w:ilvl w:val="0"/>
          <w:numId w:val="1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D8159B4" w14:textId="5506DF69" w:rsidR="009E25CC" w:rsidRPr="00AC175E" w:rsidRDefault="009E25CC" w:rsidP="6A7CA032">
      <w:pPr>
        <w:pStyle w:val="Prrafodelista"/>
        <w:numPr>
          <w:ilvl w:val="0"/>
          <w:numId w:val="1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5506DF69" w:rsidR="009E25CC" w:rsidRPr="00AC175E" w:rsidRDefault="009E25CC" w:rsidP="6A7CA032">
      <w:pPr>
        <w:pStyle w:val="Prrafodelista"/>
        <w:numPr>
          <w:ilvl w:val="0"/>
          <w:numId w:val="1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BD778" w14:textId="77777777" w:rsidR="00975630" w:rsidRDefault="00975630">
      <w:r>
        <w:separator/>
      </w:r>
    </w:p>
  </w:endnote>
  <w:endnote w:type="continuationSeparator" w:id="0">
    <w:p w14:paraId="25395D6B" w14:textId="77777777" w:rsidR="00975630" w:rsidRDefault="0097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2D37A" w14:textId="77777777" w:rsidR="00975630" w:rsidRDefault="00975630">
      <w:r>
        <w:separator/>
      </w:r>
    </w:p>
  </w:footnote>
  <w:footnote w:type="continuationSeparator" w:id="0">
    <w:p w14:paraId="74D021E7" w14:textId="77777777" w:rsidR="00975630" w:rsidRDefault="0097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450AC"/>
    <w:multiLevelType w:val="hybridMultilevel"/>
    <w:tmpl w:val="F36876D6"/>
    <w:lvl w:ilvl="0" w:tplc="4FB89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E0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E0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4E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0CB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E09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635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625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EA8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479965">
    <w:abstractNumId w:val="16"/>
  </w:num>
  <w:num w:numId="2" w16cid:durableId="401220063">
    <w:abstractNumId w:val="20"/>
  </w:num>
  <w:num w:numId="3" w16cid:durableId="1365015559">
    <w:abstractNumId w:val="11"/>
  </w:num>
  <w:num w:numId="4" w16cid:durableId="2095853121">
    <w:abstractNumId w:val="8"/>
  </w:num>
  <w:num w:numId="5" w16cid:durableId="200284021">
    <w:abstractNumId w:val="26"/>
  </w:num>
  <w:num w:numId="6" w16cid:durableId="18699756">
    <w:abstractNumId w:val="19"/>
  </w:num>
  <w:num w:numId="7" w16cid:durableId="1511866802">
    <w:abstractNumId w:val="15"/>
  </w:num>
  <w:num w:numId="8" w16cid:durableId="1017266347">
    <w:abstractNumId w:val="18"/>
  </w:num>
  <w:num w:numId="9" w16cid:durableId="444271123">
    <w:abstractNumId w:val="21"/>
  </w:num>
  <w:num w:numId="10" w16cid:durableId="388652634">
    <w:abstractNumId w:val="9"/>
  </w:num>
  <w:num w:numId="11" w16cid:durableId="1246500002">
    <w:abstractNumId w:val="17"/>
  </w:num>
  <w:num w:numId="12" w16cid:durableId="1724021533">
    <w:abstractNumId w:val="12"/>
  </w:num>
  <w:num w:numId="13" w16cid:durableId="950362225">
    <w:abstractNumId w:val="10"/>
  </w:num>
  <w:num w:numId="14" w16cid:durableId="367723592">
    <w:abstractNumId w:val="14"/>
  </w:num>
  <w:num w:numId="15" w16cid:durableId="1907296811">
    <w:abstractNumId w:val="23"/>
  </w:num>
  <w:num w:numId="16" w16cid:durableId="1993479859">
    <w:abstractNumId w:val="13"/>
  </w:num>
  <w:num w:numId="17" w16cid:durableId="1956134786">
    <w:abstractNumId w:val="22"/>
  </w:num>
  <w:num w:numId="18" w16cid:durableId="1896040657">
    <w:abstractNumId w:val="25"/>
  </w:num>
  <w:num w:numId="19" w16cid:durableId="7998604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85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7E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B6338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4AF9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630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AB5467B"/>
    <w:rsid w:val="251EF901"/>
    <w:rsid w:val="28F53547"/>
    <w:rsid w:val="2F3CD89A"/>
    <w:rsid w:val="33B84A4C"/>
    <w:rsid w:val="3ADB6E4C"/>
    <w:rsid w:val="3F10B2B6"/>
    <w:rsid w:val="3F12B3EC"/>
    <w:rsid w:val="4DCDE4D9"/>
    <w:rsid w:val="598C9FBF"/>
    <w:rsid w:val="64695A10"/>
    <w:rsid w:val="65740FC0"/>
    <w:rsid w:val="6A7CA032"/>
    <w:rsid w:val="72406FDF"/>
    <w:rsid w:val="790B5C60"/>
    <w:rsid w:val="79DEF48F"/>
    <w:rsid w:val="7E17E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uerte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51D1A-8B63-4866-AD24-E54E93BAFE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6F1C07-5EA2-454F-9A11-D88041F28BB2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</TotalTime>
  <Pages>1</Pages>
  <Words>187</Words>
  <Characters>1031</Characters>
  <Application>Microsoft Office Word</Application>
  <DocSecurity>0</DocSecurity>
  <Lines>8</Lines>
  <Paragraphs>2</Paragraphs>
  <ScaleCrop>false</ScaleCrop>
  <Company>MVOTMA/DINAVI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Araceli Acosta</cp:lastModifiedBy>
  <cp:revision>15</cp:revision>
  <cp:lastPrinted>2022-12-08T19:55:00Z</cp:lastPrinted>
  <dcterms:created xsi:type="dcterms:W3CDTF">2023-01-27T20:56:00Z</dcterms:created>
  <dcterms:modified xsi:type="dcterms:W3CDTF">2026-09-03T18:31:00Z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